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3D994F01" w14:textId="34C69E2F" w:rsidR="000370E7" w:rsidRPr="00EA5E8D" w:rsidRDefault="00B137F8" w:rsidP="00AC6C4A">
      <w:pPr>
        <w:ind w:left="-170"/>
        <w:rPr>
          <w:rFonts w:ascii="Verdana" w:hAnsi="Verdana"/>
          <w:b/>
          <w:bCs/>
          <w:sz w:val="18"/>
          <w:szCs w:val="18"/>
        </w:rPr>
      </w:pPr>
      <w:r w:rsidRPr="00125E2F">
        <w:rPr>
          <w:rFonts w:ascii="Verdana" w:hAnsi="Verdana" w:cstheme="minorHAnsi"/>
          <w:sz w:val="18"/>
          <w:szCs w:val="18"/>
          <w:lang w:eastAsia="pl-PL"/>
        </w:rPr>
        <w:t xml:space="preserve">Składając Ofertę w postępowaniu zakupowym </w:t>
      </w:r>
      <w:r w:rsidR="00DA5698" w:rsidRPr="00125E2F">
        <w:rPr>
          <w:rFonts w:ascii="Verdana" w:hAnsi="Verdana" w:cstheme="minorHAnsi"/>
          <w:sz w:val="18"/>
          <w:szCs w:val="18"/>
          <w:lang w:eastAsia="pl-PL"/>
        </w:rPr>
        <w:t xml:space="preserve">nr </w:t>
      </w:r>
      <w:r w:rsidR="00125E2F" w:rsidRPr="00125E2F">
        <w:rPr>
          <w:rFonts w:ascii="Verdana" w:hAnsi="Verdana" w:cstheme="minorHAnsi"/>
          <w:b/>
          <w:sz w:val="18"/>
          <w:szCs w:val="18"/>
          <w:lang w:eastAsia="pl-PL"/>
        </w:rPr>
        <w:t>POST/DYS/OZ/GZ/01</w:t>
      </w:r>
      <w:r w:rsidR="00B65C93">
        <w:rPr>
          <w:rFonts w:ascii="Verdana" w:hAnsi="Verdana" w:cstheme="minorHAnsi"/>
          <w:b/>
          <w:sz w:val="18"/>
          <w:szCs w:val="18"/>
          <w:lang w:eastAsia="pl-PL"/>
        </w:rPr>
        <w:t>508</w:t>
      </w:r>
      <w:r w:rsidR="00125E2F" w:rsidRPr="00125E2F">
        <w:rPr>
          <w:rFonts w:ascii="Verdana" w:hAnsi="Verdana" w:cstheme="minorHAnsi"/>
          <w:b/>
          <w:sz w:val="18"/>
          <w:szCs w:val="18"/>
          <w:lang w:eastAsia="pl-PL"/>
        </w:rPr>
        <w:t xml:space="preserve">/2026 </w:t>
      </w:r>
      <w:r w:rsidRPr="00125E2F">
        <w:rPr>
          <w:rFonts w:ascii="Verdana" w:hAnsi="Verdana" w:cstheme="minorHAnsi"/>
          <w:sz w:val="18"/>
          <w:szCs w:val="18"/>
          <w:lang w:eastAsia="pl-PL"/>
        </w:rPr>
        <w:t xml:space="preserve">prowadzonym w trybie przetargu nieograniczonego </w:t>
      </w:r>
      <w:r w:rsidR="00DB01FF" w:rsidRPr="00125E2F">
        <w:rPr>
          <w:rFonts w:ascii="Verdana" w:hAnsi="Verdana" w:cstheme="minorHAnsi"/>
          <w:sz w:val="18"/>
          <w:szCs w:val="18"/>
          <w:lang w:eastAsia="pl-PL"/>
        </w:rPr>
        <w:t>pn</w:t>
      </w:r>
      <w:r w:rsidR="00502D19" w:rsidRPr="00125E2F">
        <w:rPr>
          <w:rFonts w:ascii="Verdana" w:hAnsi="Verdana" w:cstheme="minorHAnsi"/>
          <w:sz w:val="18"/>
          <w:szCs w:val="18"/>
          <w:lang w:eastAsia="pl-PL"/>
        </w:rPr>
        <w:t xml:space="preserve">. </w:t>
      </w:r>
      <w:r w:rsidR="00B65C93" w:rsidRPr="00B65C93">
        <w:rPr>
          <w:rFonts w:ascii="Verdana" w:hAnsi="Verdana"/>
          <w:b/>
          <w:bCs/>
          <w:sz w:val="18"/>
          <w:szCs w:val="18"/>
        </w:rPr>
        <w:t xml:space="preserve">Budowa linii kablowej SN, wnętrzowej stacji „Cicha" oraz przyłączy kablowych </w:t>
      </w:r>
      <w:proofErr w:type="spellStart"/>
      <w:r w:rsidR="00B65C93" w:rsidRPr="00B65C93">
        <w:rPr>
          <w:rFonts w:ascii="Verdana" w:hAnsi="Verdana"/>
          <w:b/>
          <w:bCs/>
          <w:sz w:val="18"/>
          <w:szCs w:val="18"/>
        </w:rPr>
        <w:t>nN</w:t>
      </w:r>
      <w:proofErr w:type="spellEnd"/>
      <w:r w:rsidR="00B65C93" w:rsidRPr="00B65C93">
        <w:rPr>
          <w:rFonts w:ascii="Verdana" w:hAnsi="Verdana"/>
          <w:b/>
          <w:bCs/>
          <w:sz w:val="18"/>
          <w:szCs w:val="18"/>
        </w:rPr>
        <w:t>, w związku z przyłączeniem trzech budynków handlowych i jednego budynku handlowo</w:t>
      </w:r>
      <w:r w:rsidR="00B65C93">
        <w:rPr>
          <w:rFonts w:ascii="Verdana" w:hAnsi="Verdana"/>
          <w:b/>
          <w:bCs/>
          <w:sz w:val="18"/>
          <w:szCs w:val="18"/>
        </w:rPr>
        <w:t>-</w:t>
      </w:r>
      <w:r w:rsidR="00B65C93" w:rsidRPr="00B65C93">
        <w:rPr>
          <w:rFonts w:ascii="Verdana" w:hAnsi="Verdana"/>
          <w:b/>
          <w:bCs/>
          <w:sz w:val="18"/>
          <w:szCs w:val="18"/>
        </w:rPr>
        <w:t>usługowego z zapleczem towarzyszącym oraz ogólnodostępnej stacji ładowania pojazdów elektrycznych na dz. nr 96/2, przy ul. Cichej 1 w m. Biłgoraj, realizowane w systemie „zaprojektuj i zbuduj”</w:t>
      </w:r>
      <w:r w:rsidR="00125E2F" w:rsidRPr="00125E2F">
        <w:rPr>
          <w:rFonts w:ascii="Verdana" w:hAnsi="Verdana"/>
          <w:b/>
          <w:bCs/>
          <w:sz w:val="18"/>
          <w:szCs w:val="18"/>
        </w:rPr>
        <w:t xml:space="preserve">, </w:t>
      </w:r>
      <w:r w:rsidR="00C85082" w:rsidRPr="00125E2F">
        <w:rPr>
          <w:rFonts w:ascii="Verdana" w:hAnsi="Verdana" w:cstheme="minorHAnsi"/>
          <w:sz w:val="18"/>
          <w:szCs w:val="18"/>
          <w:lang w:eastAsia="pl-PL"/>
        </w:rPr>
        <w:t>oświadczamy,</w:t>
      </w:r>
      <w:r w:rsidR="008B5FA5" w:rsidRPr="00125E2F">
        <w:rPr>
          <w:rFonts w:ascii="Verdana" w:hAnsi="Verdana" w:cstheme="minorHAnsi"/>
          <w:sz w:val="18"/>
          <w:szCs w:val="18"/>
          <w:lang w:eastAsia="pl-PL"/>
        </w:rPr>
        <w:t xml:space="preserve"> </w:t>
      </w:r>
      <w:r w:rsidR="00C85082" w:rsidRPr="00125E2F">
        <w:rPr>
          <w:rFonts w:ascii="Verdana" w:hAnsi="Verdana" w:cstheme="minorHAnsi"/>
          <w:bCs/>
          <w:sz w:val="18"/>
          <w:szCs w:val="18"/>
          <w:lang w:eastAsia="pl-PL"/>
        </w:rPr>
        <w:t xml:space="preserve">że </w:t>
      </w:r>
      <w:r w:rsidRPr="00125E2F">
        <w:rPr>
          <w:rFonts w:ascii="Verdana" w:hAnsi="Verdana" w:cstheme="minorHAnsi"/>
          <w:sz w:val="18"/>
          <w:szCs w:val="18"/>
          <w:lang w:eastAsia="pl-PL"/>
        </w:rPr>
        <w:t xml:space="preserve">w okresie ostatnich </w:t>
      </w:r>
      <w:r w:rsidR="00F23F8A" w:rsidRPr="00125E2F">
        <w:rPr>
          <w:rFonts w:ascii="Verdana" w:hAnsi="Verdana" w:cstheme="minorHAnsi"/>
          <w:b/>
          <w:sz w:val="18"/>
          <w:szCs w:val="18"/>
          <w:lang w:eastAsia="pl-PL"/>
        </w:rPr>
        <w:t>5</w:t>
      </w:r>
      <w:r w:rsidR="001B417C" w:rsidRPr="00125E2F">
        <w:rPr>
          <w:rFonts w:ascii="Verdana" w:hAnsi="Verdana" w:cstheme="minorHAnsi"/>
          <w:b/>
          <w:sz w:val="18"/>
          <w:szCs w:val="18"/>
          <w:lang w:eastAsia="pl-PL"/>
        </w:rPr>
        <w:t xml:space="preserve"> lat </w:t>
      </w:r>
      <w:r w:rsidRPr="00125E2F">
        <w:rPr>
          <w:rFonts w:ascii="Verdana" w:hAnsi="Verdana" w:cstheme="minorHAnsi"/>
          <w:sz w:val="18"/>
          <w:szCs w:val="18"/>
          <w:lang w:eastAsia="pl-PL"/>
        </w:rPr>
        <w:t xml:space="preserve">przed upływem terminu składania Ofert wykonaliśmy następujące </w:t>
      </w:r>
      <w:r w:rsidR="001B56CC" w:rsidRPr="00125E2F">
        <w:rPr>
          <w:rFonts w:ascii="Verdana" w:hAnsi="Verdana" w:cstheme="minorHAnsi"/>
          <w:sz w:val="18"/>
          <w:szCs w:val="18"/>
          <w:lang w:eastAsia="pl-PL"/>
        </w:rPr>
        <w:t>zamówienia</w:t>
      </w:r>
      <w:r w:rsidR="00AC272D" w:rsidRPr="00125E2F">
        <w:rPr>
          <w:rFonts w:ascii="Verdana" w:hAnsi="Verdana" w:cstheme="minorHAnsi"/>
          <w:sz w:val="18"/>
          <w:szCs w:val="18"/>
        </w:rPr>
        <w:t>.</w:t>
      </w:r>
    </w:p>
    <w:p w14:paraId="5D9C9AC7" w14:textId="13DA1504" w:rsidR="00656DDF" w:rsidRPr="00D935C4" w:rsidRDefault="00656DDF" w:rsidP="00125E2F">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05CECD3C" w:rsidR="008A2988" w:rsidRDefault="00125E2F" w:rsidP="00125E2F">
    <w:pPr>
      <w:pStyle w:val="Nagwek"/>
    </w:pPr>
    <w:r w:rsidRPr="00125E2F">
      <w:rPr>
        <w:rFonts w:ascii="Verdana" w:hAnsi="Verdana"/>
        <w:sz w:val="14"/>
        <w:szCs w:val="14"/>
      </w:rPr>
      <w:t>POST/DYS/OZ/GZ/01</w:t>
    </w:r>
    <w:r w:rsidR="00B65C93">
      <w:rPr>
        <w:rFonts w:ascii="Verdana" w:hAnsi="Verdana"/>
        <w:sz w:val="14"/>
        <w:szCs w:val="14"/>
      </w:rPr>
      <w:t>508</w:t>
    </w:r>
    <w:r w:rsidRPr="00125E2F">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ACA"/>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900"/>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1EC6"/>
    <w:rsid w:val="00232266"/>
    <w:rsid w:val="002330DA"/>
    <w:rsid w:val="0023336C"/>
    <w:rsid w:val="002337D5"/>
    <w:rsid w:val="00233C69"/>
    <w:rsid w:val="00234000"/>
    <w:rsid w:val="002342F7"/>
    <w:rsid w:val="002355BB"/>
    <w:rsid w:val="002369B6"/>
    <w:rsid w:val="00240ACD"/>
    <w:rsid w:val="00240E10"/>
    <w:rsid w:val="0024165D"/>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778BA"/>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19F"/>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2AF9"/>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1D5F"/>
    <w:rsid w:val="005D27C7"/>
    <w:rsid w:val="005D2A9E"/>
    <w:rsid w:val="005D3687"/>
    <w:rsid w:val="005D37C5"/>
    <w:rsid w:val="005D38A3"/>
    <w:rsid w:val="005D5AF5"/>
    <w:rsid w:val="005D5E1C"/>
    <w:rsid w:val="005D609B"/>
    <w:rsid w:val="005D64CD"/>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4C79"/>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AB4"/>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2C7C"/>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D43"/>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40D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C6C4A"/>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65C9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178C6"/>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8D"/>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900"/>
    <w:rsid w:val="001F4D89"/>
    <w:rsid w:val="001F6AB2"/>
    <w:rsid w:val="00200E7D"/>
    <w:rsid w:val="00203305"/>
    <w:rsid w:val="002036D5"/>
    <w:rsid w:val="002036E3"/>
    <w:rsid w:val="00233C98"/>
    <w:rsid w:val="00240ACD"/>
    <w:rsid w:val="0024165D"/>
    <w:rsid w:val="00244653"/>
    <w:rsid w:val="00253744"/>
    <w:rsid w:val="002623F2"/>
    <w:rsid w:val="00263FCB"/>
    <w:rsid w:val="0027219B"/>
    <w:rsid w:val="0027490D"/>
    <w:rsid w:val="002778BA"/>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D1D5F"/>
    <w:rsid w:val="005D64CD"/>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38A2"/>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1360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Klus Tomasz [PGE Dystr. O.Zamość]</cp:lastModifiedBy>
  <cp:revision>3</cp:revision>
  <cp:lastPrinted>2021-02-26T13:14:00Z</cp:lastPrinted>
  <dcterms:created xsi:type="dcterms:W3CDTF">2026-04-23T06:22:00Z</dcterms:created>
  <dcterms:modified xsi:type="dcterms:W3CDTF">2026-04-23T06:23:00Z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2026-04-22T06:09:36Z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f9c6eb95-21d0-47d7-8e82-547520904fce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